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C50A52" w14:textId="1555DF89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847B3" w14:textId="77777777" w:rsidR="00DA0729" w:rsidRDefault="00DA0729">
      <w:r>
        <w:separator/>
      </w:r>
    </w:p>
  </w:endnote>
  <w:endnote w:type="continuationSeparator" w:id="0">
    <w:p w14:paraId="243D96F1" w14:textId="77777777" w:rsidR="00DA0729" w:rsidRDefault="00DA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7B25FEF2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9F502C">
      <w:rPr>
        <w:rFonts w:cs="Arial"/>
        <w:sz w:val="18"/>
        <w:szCs w:val="18"/>
      </w:rPr>
      <w:t>07.07.2026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ABC0D" w14:textId="77777777" w:rsidR="00DA0729" w:rsidRDefault="00DA0729">
      <w:r>
        <w:separator/>
      </w:r>
    </w:p>
  </w:footnote>
  <w:footnote w:type="continuationSeparator" w:id="0">
    <w:p w14:paraId="12483D15" w14:textId="77777777" w:rsidR="00DA0729" w:rsidRDefault="00DA0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DA12" w14:textId="77777777" w:rsidR="00CC5D86" w:rsidRPr="0015405D" w:rsidRDefault="00CC5D86" w:rsidP="00CC5D8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6D00A8B9" w14:textId="77777777" w:rsidR="00CC5D86" w:rsidRPr="0015405D" w:rsidRDefault="00CC5D86" w:rsidP="00CC5D8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  <w:lang w:val="x-none"/>
      </w:rPr>
      <w:t xml:space="preserve">Projekt: </w:t>
    </w:r>
    <w:r w:rsidRPr="0015405D">
      <w:rPr>
        <w:rFonts w:cs="Arial"/>
        <w:sz w:val="18"/>
      </w:rPr>
      <w:t>Sanierung und Modernisierung des Thermalsolbades in Salzgitter-Bad</w:t>
    </w:r>
  </w:p>
  <w:p w14:paraId="4D55A649" w14:textId="77777777" w:rsidR="00CC5D86" w:rsidRPr="00DE71F5" w:rsidRDefault="00CC5D86" w:rsidP="00CC5D8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</w:t>
    </w:r>
  </w:p>
  <w:p w14:paraId="0CD7C561" w14:textId="779997C8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26DD8">
      <w:rPr>
        <w:rFonts w:cs="Arial"/>
        <w:sz w:val="18"/>
        <w:szCs w:val="18"/>
      </w:rPr>
      <w:t>.2</w:t>
    </w:r>
    <w:r>
      <w:rPr>
        <w:rFonts w:cs="Arial"/>
        <w:sz w:val="18"/>
        <w:szCs w:val="18"/>
      </w:rPr>
      <w:t xml:space="preserve"> – Verpflichtungserklärung</w:t>
    </w:r>
    <w:r w:rsidR="00426DD8">
      <w:rPr>
        <w:rFonts w:cs="Arial"/>
        <w:sz w:val="18"/>
        <w:szCs w:val="18"/>
      </w:rPr>
      <w:t xml:space="preserve"> Nachunternehmer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5XdoOPRdE9/4CMicviqGOF2W19KhPJ4coYT8YFux2JSnZ7tN9L4zv10muwOzgf+bmPW8cXlWTsSL74clfetreA==" w:salt="IqNMoBgIH+GTxECBEtRJ9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1532F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46D62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362C4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26DD8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31C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5354E"/>
    <w:rsid w:val="006620E4"/>
    <w:rsid w:val="006638CA"/>
    <w:rsid w:val="00663A65"/>
    <w:rsid w:val="006837B8"/>
    <w:rsid w:val="00683DFD"/>
    <w:rsid w:val="00685503"/>
    <w:rsid w:val="0068604A"/>
    <w:rsid w:val="00686A94"/>
    <w:rsid w:val="00687983"/>
    <w:rsid w:val="00691CE2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502C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C5D86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0729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2026-07-07T09:43:00Z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